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BE3FD50" w14:textId="45C98BED" w:rsidR="00F67632" w:rsidRDefault="002507AB" w:rsidP="004668B7">
      <w:pPr>
        <w:spacing w:line="240" w:lineRule="auto"/>
        <w:ind w:left="357"/>
        <w:jc w:val="center"/>
        <w:outlineLvl w:val="0"/>
        <w:rPr>
          <w:rFonts w:ascii="Verdana" w:hAnsi="Verdana" w:cstheme="minorHAnsi"/>
          <w:b/>
          <w:sz w:val="18"/>
          <w:szCs w:val="18"/>
        </w:rPr>
      </w:pPr>
      <w:r w:rsidRPr="00A5217A">
        <w:rPr>
          <w:rFonts w:ascii="Verdana" w:hAnsi="Verdana" w:cstheme="minorHAnsi"/>
          <w:b/>
          <w:sz w:val="18"/>
          <w:szCs w:val="18"/>
        </w:rPr>
        <w:t>„</w:t>
      </w:r>
      <w:r w:rsidR="004668B7" w:rsidRPr="00F33B31">
        <w:rPr>
          <w:rFonts w:ascii="Verdana" w:eastAsia="Calibri" w:hAnsi="Verdana" w:cs="Arial"/>
          <w:b/>
          <w:i/>
          <w:sz w:val="18"/>
          <w:szCs w:val="18"/>
        </w:rPr>
        <w:t>Wymiana istniejącej linii napowietrznej nN wraz z przyłączami na terenie Rejonu Energetycznego Żyrardów  w miejscowości  Pieńki Zarębskie obręb stacji  (22-1109)  gm. Żabia Wola</w:t>
      </w:r>
      <w:r w:rsidR="00F67632">
        <w:rPr>
          <w:rFonts w:ascii="Verdana" w:hAnsi="Verdana" w:cstheme="minorHAnsi"/>
          <w:b/>
          <w:sz w:val="18"/>
          <w:szCs w:val="18"/>
        </w:rPr>
        <w:t>”.</w:t>
      </w:r>
    </w:p>
    <w:p w14:paraId="68A37E43" w14:textId="12F06875" w:rsidR="00AB5CC4" w:rsidRPr="00802AC7" w:rsidRDefault="00AB5CC4" w:rsidP="00F67632">
      <w:pPr>
        <w:spacing w:before="120" w:line="276" w:lineRule="auto"/>
        <w:ind w:left="360"/>
        <w:jc w:val="left"/>
        <w:outlineLvl w:val="0"/>
        <w:rPr>
          <w:rFonts w:ascii="Verdana" w:hAnsi="Verdana"/>
          <w:color w:val="000000" w:themeColor="text1"/>
          <w:sz w:val="18"/>
          <w:szCs w:val="18"/>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2C662D81"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A5217A">
        <w:rPr>
          <w:rFonts w:ascii="Verdana" w:hAnsi="Verdana" w:cstheme="minorHAnsi"/>
          <w:sz w:val="18"/>
          <w:szCs w:val="18"/>
        </w:rPr>
        <w:t xml:space="preserve">Rejonu Energetycznego </w:t>
      </w:r>
      <w:r w:rsidR="00A5217A" w:rsidRPr="00A5217A">
        <w:rPr>
          <w:rFonts w:ascii="Verdana" w:hAnsi="Verdana" w:cstheme="minorHAnsi"/>
          <w:b/>
          <w:bCs/>
          <w:sz w:val="18"/>
          <w:szCs w:val="18"/>
        </w:rPr>
        <w:t>Żyrardów</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A5217A" w:rsidRDefault="00BA145E" w:rsidP="0089020B">
      <w:pPr>
        <w:spacing w:before="120" w:line="276" w:lineRule="auto"/>
        <w:outlineLvl w:val="0"/>
        <w:rPr>
          <w:rFonts w:ascii="Verdana" w:hAnsi="Verdana" w:cstheme="minorHAnsi"/>
          <w:sz w:val="18"/>
          <w:szCs w:val="18"/>
        </w:rPr>
      </w:pPr>
      <w:r w:rsidRPr="00A5217A">
        <w:rPr>
          <w:rFonts w:ascii="Verdana" w:hAnsi="Verdana" w:cstheme="minorHAnsi"/>
          <w:b/>
          <w:i/>
          <w:sz w:val="18"/>
          <w:szCs w:val="18"/>
        </w:rPr>
        <w:t>04 grudnia 2026r.</w:t>
      </w:r>
      <w:r w:rsidR="0089020B" w:rsidRPr="00A5217A">
        <w:rPr>
          <w:rFonts w:ascii="Verdana" w:hAnsi="Verdana" w:cstheme="minorHAnsi"/>
          <w:sz w:val="18"/>
          <w:szCs w:val="18"/>
        </w:rPr>
        <w:t xml:space="preserve"> (prace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515EE468" w14:textId="73FA99DF" w:rsidR="00A5217A" w:rsidRDefault="00511069" w:rsidP="00A5217A">
      <w:pPr>
        <w:spacing w:before="120" w:line="276" w:lineRule="auto"/>
        <w:ind w:firstLine="284"/>
        <w:outlineLvl w:val="0"/>
        <w:rPr>
          <w:rFonts w:ascii="Verdana" w:hAnsi="Verdana" w:cstheme="minorHAnsi"/>
          <w:b/>
          <w:bCs/>
          <w:i/>
          <w:iCs/>
          <w:color w:val="FF0000"/>
          <w:sz w:val="18"/>
          <w:szCs w:val="18"/>
        </w:rPr>
      </w:pPr>
      <w:r w:rsidRPr="00802AC7">
        <w:rPr>
          <w:rFonts w:ascii="Verdana" w:hAnsi="Verdana" w:cstheme="minorHAnsi"/>
          <w:sz w:val="18"/>
          <w:szCs w:val="18"/>
        </w:rPr>
        <w:t xml:space="preserve">Na terenie działania: </w:t>
      </w:r>
      <w:r w:rsidR="0089020B" w:rsidRPr="00511F7E">
        <w:rPr>
          <w:rFonts w:ascii="Verdana" w:hAnsi="Verdana" w:cstheme="minorHAnsi"/>
          <w:b/>
          <w:bCs/>
          <w:i/>
          <w:iCs/>
          <w:sz w:val="18"/>
          <w:szCs w:val="18"/>
        </w:rPr>
        <w:t xml:space="preserve">RE </w:t>
      </w:r>
      <w:r w:rsidR="00A5217A" w:rsidRPr="00511F7E">
        <w:rPr>
          <w:rFonts w:ascii="Verdana" w:hAnsi="Verdana" w:cstheme="minorHAnsi"/>
          <w:b/>
          <w:bCs/>
          <w:i/>
          <w:iCs/>
          <w:sz w:val="18"/>
          <w:szCs w:val="18"/>
        </w:rPr>
        <w:t xml:space="preserve">Żyrardów , </w:t>
      </w:r>
      <w:r w:rsidR="004668B7">
        <w:rPr>
          <w:rFonts w:ascii="Verdana" w:hAnsi="Verdana" w:cstheme="minorHAnsi"/>
          <w:b/>
          <w:bCs/>
          <w:i/>
          <w:iCs/>
          <w:sz w:val="18"/>
          <w:szCs w:val="18"/>
        </w:rPr>
        <w:t>Pieńki Zarębskie</w:t>
      </w:r>
      <w:r w:rsidR="00511F7E" w:rsidRPr="00511F7E">
        <w:rPr>
          <w:rFonts w:ascii="Verdana" w:hAnsi="Verdana" w:cstheme="minorHAnsi"/>
          <w:b/>
          <w:bCs/>
          <w:i/>
          <w:iCs/>
          <w:sz w:val="18"/>
          <w:szCs w:val="18"/>
        </w:rPr>
        <w:t xml:space="preserve"> </w:t>
      </w:r>
      <w:r w:rsidR="00A5217A" w:rsidRPr="00511F7E">
        <w:rPr>
          <w:rFonts w:ascii="Verdana" w:hAnsi="Verdana" w:cstheme="minorHAnsi"/>
          <w:b/>
          <w:bCs/>
          <w:i/>
          <w:iCs/>
          <w:sz w:val="18"/>
          <w:szCs w:val="18"/>
        </w:rPr>
        <w:t xml:space="preserve"> gm. </w:t>
      </w:r>
      <w:r w:rsidR="004668B7">
        <w:rPr>
          <w:rFonts w:ascii="Verdana" w:hAnsi="Verdana" w:cstheme="minorHAnsi"/>
          <w:b/>
          <w:bCs/>
          <w:i/>
          <w:iCs/>
          <w:sz w:val="18"/>
          <w:szCs w:val="18"/>
        </w:rPr>
        <w:t>Żabia Wola</w:t>
      </w:r>
    </w:p>
    <w:p w14:paraId="6FDE38C2" w14:textId="55A90CDA" w:rsidR="00511069" w:rsidRPr="00802AC7" w:rsidRDefault="00511069" w:rsidP="00A5217A">
      <w:pPr>
        <w:spacing w:before="120" w:line="276" w:lineRule="auto"/>
        <w:ind w:firstLine="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78D7B" w14:textId="77777777" w:rsidR="00C527E9" w:rsidRDefault="00C527E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86A52" w14:textId="77777777" w:rsidR="00C527E9" w:rsidRDefault="00C527E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8487" w14:textId="77777777" w:rsidR="00C527E9" w:rsidRDefault="00C527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C527E9"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5F81B57" w14:textId="77777777" w:rsidR="00C527E9" w:rsidRPr="00C527E9" w:rsidRDefault="00C527E9" w:rsidP="00C527E9">
          <w:pPr>
            <w:suppressAutoHyphens/>
            <w:ind w:right="187"/>
            <w:rPr>
              <w:rFonts w:asciiTheme="majorHAnsi" w:hAnsiTheme="majorHAnsi"/>
              <w:color w:val="000000" w:themeColor="text1"/>
              <w:sz w:val="14"/>
              <w:szCs w:val="18"/>
            </w:rPr>
          </w:pPr>
          <w:r w:rsidRPr="00C527E9">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14019362" w14:textId="2A3DB272" w:rsidR="00802AC7" w:rsidRPr="00C527E9" w:rsidRDefault="00C527E9" w:rsidP="00C527E9">
          <w:pPr>
            <w:suppressAutoHyphens/>
            <w:ind w:right="187"/>
            <w:rPr>
              <w:rFonts w:asciiTheme="majorHAnsi" w:hAnsiTheme="majorHAnsi"/>
              <w:color w:val="000000" w:themeColor="text1"/>
              <w:sz w:val="14"/>
              <w:szCs w:val="18"/>
              <w:lang w:val="en-GB"/>
            </w:rPr>
          </w:pPr>
          <w:r w:rsidRPr="00C527E9">
            <w:rPr>
              <w:rFonts w:asciiTheme="majorHAnsi" w:hAnsiTheme="majorHAnsi"/>
              <w:color w:val="000000" w:themeColor="text1"/>
              <w:sz w:val="14"/>
              <w:szCs w:val="18"/>
              <w:lang w:val="en-GB"/>
            </w:rPr>
            <w:t>POST/DYS/OLD/GZ/01138/2026 część 3</w:t>
          </w:r>
        </w:p>
      </w:tc>
      <w:tc>
        <w:tcPr>
          <w:tcW w:w="977" w:type="dxa"/>
          <w:vAlign w:val="center"/>
        </w:tcPr>
        <w:p w14:paraId="1B7FC7C2" w14:textId="77777777" w:rsidR="00802AC7" w:rsidRPr="00C527E9" w:rsidRDefault="00802AC7" w:rsidP="00802AC7">
          <w:pPr>
            <w:suppressAutoHyphens/>
            <w:ind w:right="187"/>
            <w:rPr>
              <w:rFonts w:asciiTheme="majorHAnsi" w:hAnsiTheme="majorHAnsi"/>
              <w:color w:val="092D74"/>
              <w:sz w:val="14"/>
              <w:szCs w:val="18"/>
              <w:lang w:val="en-GB"/>
            </w:rPr>
          </w:pPr>
        </w:p>
      </w:tc>
      <w:tc>
        <w:tcPr>
          <w:tcW w:w="3110" w:type="dxa"/>
          <w:vAlign w:val="center"/>
        </w:tcPr>
        <w:p w14:paraId="101F16F3" w14:textId="77777777" w:rsidR="00802AC7" w:rsidRPr="00C527E9" w:rsidRDefault="00802AC7" w:rsidP="00802AC7">
          <w:pPr>
            <w:suppressAutoHyphens/>
            <w:ind w:right="187"/>
            <w:rPr>
              <w:rFonts w:asciiTheme="majorHAnsi" w:hAnsiTheme="majorHAnsi"/>
              <w:color w:val="092D74"/>
              <w:sz w:val="14"/>
              <w:szCs w:val="18"/>
              <w:lang w:val="en-GB"/>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Pr="00C527E9" w:rsidRDefault="00802AC7" w:rsidP="00802AC7">
    <w:pPr>
      <w:pStyle w:val="Nagwek"/>
      <w:rPr>
        <w:lang w:val="en-GB"/>
      </w:rPr>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C527E9" w:rsidRDefault="002369B6" w:rsidP="00802AC7">
    <w:pPr>
      <w:pStyle w:val="Nagwek"/>
      <w:rPr>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3355"/>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BC4"/>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68B7"/>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1F7E"/>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485"/>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7AA"/>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50C"/>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D70F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17A"/>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12A"/>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7E9"/>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47D7A"/>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4E27"/>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67632"/>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C67C5"/>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3 do SWZ wymiana linii nN (pojedyncze zadanie).docx</dmsv2BaseFileName>
    <dmsv2BaseDisplayName xmlns="http://schemas.microsoft.com/sharepoint/v3">Załącznik nr 1 cz 3 do SWZ wymiana linii nN (pojedyncze zadanie)</dmsv2BaseDisplayName>
    <dmsv2SWPP2ObjectNumber xmlns="http://schemas.microsoft.com/sharepoint/v3">POST/DYS/OLD/GZ/01138/2026                        </dmsv2SWPP2ObjectNumber>
    <dmsv2SWPP2SumMD5 xmlns="http://schemas.microsoft.com/sharepoint/v3">44a34a0b50f1767f5a3c53177d10421b</dmsv2SWPP2SumMD5>
    <dmsv2BaseMoved xmlns="http://schemas.microsoft.com/sharepoint/v3">false</dmsv2BaseMoved>
    <dmsv2BaseIsSensitive xmlns="http://schemas.microsoft.com/sharepoint/v3">true</dmsv2BaseIsSensitive>
    <dmsv2SWPP2IDSWPP2 xmlns="http://schemas.microsoft.com/sharepoint/v3">712280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24816289</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FJ3FSM7XJ42E-1652426618-2486</_dlc_DocId>
    <_dlc_DocIdUrl xmlns="a19cb1c7-c5c7-46d4-85ae-d83685407bba">
      <Url>https://swpp2.dms.gkpge.pl/sites/43/_layouts/15/DocIdRedir.aspx?ID=FJ3FSM7XJ42E-1652426618-2486</Url>
      <Description>FJ3FSM7XJ42E-1652426618-2486</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26C2B6C5-319B-4975-BB69-53DF12167CB6}">
  <ds:schemaRefs>
    <ds:schemaRef ds:uri="http://schemas.microsoft.com/sharepoint/events"/>
  </ds:schemaRefs>
</ds:datastoreItem>
</file>

<file path=customXml/itemProps3.xml><?xml version="1.0" encoding="utf-8"?>
<ds:datastoreItem xmlns:ds="http://schemas.openxmlformats.org/officeDocument/2006/customXml" ds:itemID="{24B1471A-592C-4689-A3A6-1CD04D5D7A81}"/>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1646</Words>
  <Characters>9882</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Kaczorowska-Jakubowska Izabela [PGE Dystr. O.Łódź]</cp:lastModifiedBy>
  <cp:revision>16</cp:revision>
  <cp:lastPrinted>2021-02-26T13:14:00Z</cp:lastPrinted>
  <dcterms:created xsi:type="dcterms:W3CDTF">2025-10-28T08:37:00Z</dcterms:created>
  <dcterms:modified xsi:type="dcterms:W3CDTF">2026-03-31T07:28:00Z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8988bfc3-bdbd-417d-9c72-571137f7975e</vt:lpwstr>
  </property>
</Properties>
</file>